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60BA0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p w14:paraId="7A98B092" w14:textId="77777777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4EBABAC3" w14:textId="30E81CD8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bookmarkStart w:id="0" w:name="_GoBack"/>
      <w:r w:rsidR="00A52668">
        <w:rPr>
          <w:rFonts w:ascii="Arial" w:hAnsi="Arial" w:cs="Arial"/>
        </w:rPr>
        <w:t>CRISTIAN ORLANDO MARQUEZ CASTRILLON</w:t>
      </w:r>
      <w:bookmarkEnd w:id="0"/>
    </w:p>
    <w:p w14:paraId="6C9BB011" w14:textId="11695F8D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A52668">
        <w:rPr>
          <w:rFonts w:ascii="Arial" w:hAnsi="Arial" w:cs="Arial"/>
          <w:noProof/>
        </w:rPr>
        <w:t>1.144.090.711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2BBE653A" w14:textId="6BD5BB5C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="00A52668">
        <w:rPr>
          <w:rFonts w:ascii="Arial" w:hAnsi="Arial" w:cs="Arial"/>
          <w:noProof/>
          <w:color w:val="000000"/>
        </w:rPr>
        <w:t>3500238255</w:t>
      </w:r>
      <w:r w:rsidRPr="008445B1">
        <w:rPr>
          <w:rFonts w:ascii="Arial" w:hAnsi="Arial" w:cs="Arial"/>
          <w:color w:val="000000"/>
        </w:rPr>
        <w:tab/>
      </w:r>
    </w:p>
    <w:p w14:paraId="423E2F06" w14:textId="35BD8946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="00A52668">
        <w:rPr>
          <w:rFonts w:ascii="Arial" w:hAnsi="Arial" w:cs="Arial"/>
          <w:noProof/>
        </w:rPr>
        <w:t>4500371899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669EC18F" w14:textId="2BFDBDA1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 w:rsidR="00A52668"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="00A52668">
        <w:rPr>
          <w:rFonts w:ascii="Arial" w:hAnsi="Arial" w:cs="Arial"/>
          <w:noProof/>
        </w:rPr>
        <w:t>SEIS MILLONES QUINIENTOS CINCUENTA Y DOS MIL PESOS</w:t>
      </w:r>
      <w:r w:rsidRPr="006E5E23">
        <w:rPr>
          <w:rFonts w:ascii="Arial" w:hAnsi="Arial" w:cs="Arial"/>
          <w:noProof/>
        </w:rPr>
        <w:t xml:space="preserve"> M/CTE</w:t>
      </w:r>
      <w:r w:rsidRPr="008445B1">
        <w:rPr>
          <w:rFonts w:ascii="Arial" w:hAnsi="Arial" w:cs="Arial"/>
        </w:rPr>
        <w:t>)</w:t>
      </w:r>
    </w:p>
    <w:p w14:paraId="7374769E" w14:textId="05415B8B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>
        <w:rPr>
          <w:rFonts w:ascii="Arial" w:hAnsi="Arial" w:cs="Arial"/>
          <w:noProof/>
        </w:rPr>
        <w:t>31/</w:t>
      </w:r>
      <w:r w:rsidR="00A52668">
        <w:rPr>
          <w:rFonts w:ascii="Arial" w:hAnsi="Arial" w:cs="Arial"/>
          <w:noProof/>
        </w:rPr>
        <w:t>ago</w:t>
      </w:r>
      <w:r w:rsidRPr="006E5E23">
        <w:rPr>
          <w:rFonts w:ascii="Arial" w:hAnsi="Arial" w:cs="Arial"/>
          <w:noProof/>
        </w:rPr>
        <w:t>/2025</w:t>
      </w:r>
    </w:p>
    <w:p w14:paraId="55F78C46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14CD4375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21A193CE" w14:textId="77777777" w:rsidR="007D197A" w:rsidRPr="00A82B09" w:rsidRDefault="007D197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4EB0176F" w14:textId="06CD25A7" w:rsidR="007D197A" w:rsidRDefault="00A52668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A52668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A52668">
        <w:rPr>
          <w:rFonts w:ascii="Arial" w:hAnsi="Arial" w:cs="Arial"/>
          <w:color w:val="000000"/>
          <w:shd w:val="clear" w:color="auto" w:fill="FFFFFF"/>
        </w:rPr>
        <w:t>"Apoyo a la iniciación y formación deportiva en Santiago de Cali"</w:t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547FCFBF" w14:textId="77777777" w:rsidR="007D197A" w:rsidRPr="00A82B09" w:rsidRDefault="007D197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651A4BC" w14:textId="513B6E6E" w:rsidR="007D197A" w:rsidRPr="00A82B09" w:rsidRDefault="007D197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>
        <w:rPr>
          <w:rFonts w:ascii="Arial" w:hAnsi="Arial" w:cs="Arial"/>
          <w:noProof/>
          <w:lang w:val="es-ES_tradnl"/>
        </w:rPr>
        <w:t>4162.010.26.1.</w:t>
      </w:r>
      <w:r w:rsidR="00A52668">
        <w:rPr>
          <w:rFonts w:ascii="Arial" w:hAnsi="Arial" w:cs="Arial"/>
          <w:noProof/>
          <w:lang w:val="es-ES_tradnl"/>
        </w:rPr>
        <w:t>2214</w:t>
      </w:r>
      <w:r w:rsidRPr="006E5E23">
        <w:rPr>
          <w:rFonts w:ascii="Arial" w:hAnsi="Arial" w:cs="Arial"/>
          <w:noProof/>
          <w:lang w:val="es-ES_tradnl"/>
        </w:rPr>
        <w:t>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5298BAD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</w:p>
    <w:p w14:paraId="65E03B58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66519474" w14:textId="77777777" w:rsidR="007D197A" w:rsidRPr="00A82B09" w:rsidRDefault="007D197A">
      <w:pPr>
        <w:pStyle w:val="Textoindependiente"/>
        <w:rPr>
          <w:rFonts w:ascii="Arial" w:hAnsi="Arial" w:cs="Arial"/>
          <w:b/>
        </w:rPr>
      </w:pPr>
    </w:p>
    <w:p w14:paraId="2164B382" w14:textId="584FF1AD" w:rsidR="00211161" w:rsidRDefault="007D197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EAA2503" w14:textId="305A9B77" w:rsidR="00211161" w:rsidRDefault="00211161">
      <w:pPr>
        <w:pStyle w:val="Textoindependiente"/>
        <w:rPr>
          <w:rFonts w:ascii="Arial" w:hAnsi="Arial" w:cs="Arial"/>
          <w:b/>
        </w:rPr>
      </w:pPr>
    </w:p>
    <w:p w14:paraId="2934E2C4" w14:textId="20B90755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0E29850D" w14:textId="3C4727B1" w:rsid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No realicé esta actividad durante este periodo.</w:t>
      </w:r>
    </w:p>
    <w:p w14:paraId="10CA8766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</w:p>
    <w:p w14:paraId="69E20223" w14:textId="44B8FC37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7B0B19C" w14:textId="2E7A3110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No realicé esta actividad durante este periodo.</w:t>
      </w:r>
    </w:p>
    <w:p w14:paraId="1E78DE52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1DF5AEF5" w14:textId="755B1D85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438868C2" w14:textId="309B6F89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Asistí a la inducción técnica del programa donde se habló de los nuevos lineamientos de las sesiones de clases, convocada por el coordinador general</w:t>
      </w:r>
    </w:p>
    <w:p w14:paraId="7545A532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0BDF7836" w14:textId="56129643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221B6AB9" w14:textId="6C5A4ECE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R// </w:t>
      </w:r>
      <w:r w:rsidRPr="00211161">
        <w:rPr>
          <w:rFonts w:ascii="Arial" w:hAnsi="Arial" w:cs="Arial"/>
          <w:bCs/>
        </w:rPr>
        <w:t>Promoví espacios con las familias de los beneficiarios en capacitaciones realizadas en las comunas para socializar y explicar la ejecución del programa</w:t>
      </w:r>
    </w:p>
    <w:p w14:paraId="17136BA3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1F0AE0A0" w14:textId="6EB7DCC2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5.Las demás relacionadas con el desarrollo del objeto contractual.</w:t>
      </w:r>
    </w:p>
    <w:p w14:paraId="1E9CFA7C" w14:textId="2C6408D0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Asistí a la capacitación de gestión de calidad convocada por el coordinador general</w:t>
      </w:r>
    </w:p>
    <w:p w14:paraId="67A9A7ED" w14:textId="77777777" w:rsidR="007D197A" w:rsidRDefault="007D197A">
      <w:pPr>
        <w:pStyle w:val="Textoindependiente"/>
        <w:rPr>
          <w:rFonts w:ascii="Arial" w:hAnsi="Arial" w:cs="Arial"/>
          <w:b/>
        </w:rPr>
      </w:pPr>
    </w:p>
    <w:p w14:paraId="729C20FC" w14:textId="77777777" w:rsidR="007D197A" w:rsidRDefault="007D197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6AAA6758" w14:textId="77777777" w:rsidR="007D197A" w:rsidRDefault="007D197A" w:rsidP="0092241A">
      <w:pPr>
        <w:pStyle w:val="Default"/>
      </w:pPr>
    </w:p>
    <w:p w14:paraId="437318E6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318F117D" w14:textId="47C42159" w:rsid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Realice visitas a parques para la búsqueda de la población.</w:t>
      </w:r>
    </w:p>
    <w:p w14:paraId="589EAB65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</w:p>
    <w:p w14:paraId="5A222A5D" w14:textId="77777777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BC02878" w14:textId="79DCD4BD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Aprendí a realizar la presentación de informes en el registro de beneficiarios a través de la plataforma SIDER</w:t>
      </w:r>
    </w:p>
    <w:p w14:paraId="45DD7902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5C780D7A" w14:textId="77777777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04A9F3AA" w14:textId="2AEBD37E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Asistí a la inducción técnica del programa donde se habló de los nuevos lineamientos de las sesiones de clases, convocada por la coordinadora general</w:t>
      </w:r>
    </w:p>
    <w:p w14:paraId="06F57B48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12872751" w14:textId="77777777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65FBFDB4" w14:textId="3BC877E6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Pr="00211161">
        <w:rPr>
          <w:rFonts w:ascii="Arial" w:hAnsi="Arial" w:cs="Arial"/>
          <w:bCs/>
        </w:rPr>
        <w:t>Promoví espacios con las familias de los beneficiarios en capacitaciones realizadas en las comunas para socializar y explicar la ejecución del programa</w:t>
      </w:r>
    </w:p>
    <w:p w14:paraId="0F40D3D6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450B6C5E" w14:textId="77777777" w:rsid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5.Las demás relacionadas con el desarrollo del objeto contractual.</w:t>
      </w:r>
    </w:p>
    <w:p w14:paraId="58B6A954" w14:textId="2E1C56EF" w:rsidR="00211161" w:rsidRPr="00211161" w:rsidRDefault="00211161" w:rsidP="00211161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R//</w:t>
      </w:r>
      <w:r w:rsidRPr="00211161">
        <w:rPr>
          <w:rFonts w:ascii="Arial" w:hAnsi="Arial" w:cs="Arial"/>
          <w:bCs/>
        </w:rPr>
        <w:t xml:space="preserve"> Asistí a la reunión semanal con la coordinadora para apertura nuevos grupos</w:t>
      </w:r>
    </w:p>
    <w:p w14:paraId="56A2EDA3" w14:textId="77777777" w:rsidR="00211161" w:rsidRPr="00BA1E44" w:rsidRDefault="00211161" w:rsidP="00211161">
      <w:pPr>
        <w:pStyle w:val="NormalWeb"/>
        <w:spacing w:before="0" w:beforeAutospacing="0" w:after="0" w:afterAutospacing="0"/>
        <w:jc w:val="both"/>
      </w:pPr>
    </w:p>
    <w:p w14:paraId="3AB8593F" w14:textId="77777777" w:rsidR="007D197A" w:rsidRDefault="007D197A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5D06B05C" w14:textId="77777777" w:rsidR="007D197A" w:rsidRPr="002A5A29" w:rsidRDefault="007D197A" w:rsidP="002A5A29">
      <w:pPr>
        <w:suppressAutoHyphens w:val="0"/>
        <w:rPr>
          <w:lang w:val="es-CO" w:eastAsia="es-CO"/>
        </w:rPr>
      </w:pPr>
    </w:p>
    <w:p w14:paraId="1841F7CD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35CC32A3" w14:textId="69041D22" w:rsidR="00211161" w:rsidRDefault="00211161" w:rsidP="00211161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R// </w:t>
      </w:r>
      <w:r w:rsidR="00DC1D7D">
        <w:rPr>
          <w:sz w:val="23"/>
          <w:szCs w:val="23"/>
        </w:rPr>
        <w:t>Realicé</w:t>
      </w:r>
      <w:r w:rsidRPr="00211161">
        <w:rPr>
          <w:sz w:val="23"/>
          <w:szCs w:val="23"/>
        </w:rPr>
        <w:t xml:space="preserve"> visitas a parques para el desarrollo de actividades deportivas en futbol.</w:t>
      </w:r>
    </w:p>
    <w:p w14:paraId="75BF75C5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</w:p>
    <w:p w14:paraId="4D160F9C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261B60D" w14:textId="40F135DF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lastRenderedPageBreak/>
        <w:t xml:space="preserve">R// </w:t>
      </w:r>
      <w:r w:rsidRPr="00211161">
        <w:rPr>
          <w:rFonts w:ascii="Arial" w:hAnsi="Arial" w:cs="Arial"/>
        </w:rPr>
        <w:t>Acompañ</w:t>
      </w:r>
      <w:r w:rsidR="00DC1D7D">
        <w:rPr>
          <w:rFonts w:ascii="Arial" w:hAnsi="Arial" w:cs="Arial"/>
        </w:rPr>
        <w:t>é</w:t>
      </w:r>
      <w:r w:rsidRPr="00211161">
        <w:rPr>
          <w:rFonts w:ascii="Arial" w:hAnsi="Arial" w:cs="Arial"/>
        </w:rPr>
        <w:t xml:space="preserve"> en el proceso de presentación de informes en el registro de beneficiarios a través de SIDER.</w:t>
      </w:r>
    </w:p>
    <w:p w14:paraId="5991FD84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50B7A744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3098AE46" w14:textId="49B8D441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R// </w:t>
      </w:r>
      <w:r w:rsidR="00DC1D7D">
        <w:rPr>
          <w:rFonts w:ascii="Arial" w:hAnsi="Arial" w:cs="Arial"/>
        </w:rPr>
        <w:t>Participé en capacitaciones</w:t>
      </w:r>
      <w:r w:rsidRPr="00211161">
        <w:rPr>
          <w:rFonts w:ascii="Arial" w:hAnsi="Arial" w:cs="Arial"/>
        </w:rPr>
        <w:t xml:space="preserve"> del programa, convocadas por la coordinadora general, donde se presentaron los nuevos lineamientos para las sesiones de clase.</w:t>
      </w:r>
    </w:p>
    <w:p w14:paraId="6C6293B6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1CC9969E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7CA3FBA5" w14:textId="2DB22420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R// </w:t>
      </w:r>
      <w:r w:rsidR="00DC1D7D">
        <w:rPr>
          <w:rFonts w:ascii="Arial" w:hAnsi="Arial" w:cs="Arial"/>
        </w:rPr>
        <w:t>Fomenté</w:t>
      </w:r>
      <w:r w:rsidRPr="00211161">
        <w:rPr>
          <w:rFonts w:ascii="Arial" w:hAnsi="Arial" w:cs="Arial"/>
        </w:rPr>
        <w:t xml:space="preserve"> espacios de formación con las familias de los beneficiarios en las comunas, orientados a socializar y detallar la ejecución del programa.</w:t>
      </w:r>
    </w:p>
    <w:p w14:paraId="39F9D763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</w:t>
      </w:r>
    </w:p>
    <w:p w14:paraId="40C8C0EA" w14:textId="77777777" w:rsidR="00211161" w:rsidRPr="00211161" w:rsidRDefault="00211161" w:rsidP="00211161">
      <w:pPr>
        <w:pStyle w:val="Textoindependiente"/>
        <w:rPr>
          <w:rFonts w:ascii="Arial" w:hAnsi="Arial" w:cs="Arial"/>
          <w:bCs/>
        </w:rPr>
      </w:pPr>
      <w:r w:rsidRPr="00211161">
        <w:rPr>
          <w:rFonts w:ascii="Arial" w:hAnsi="Arial" w:cs="Arial"/>
          <w:bCs/>
        </w:rPr>
        <w:t xml:space="preserve"> 5.Las demás relacionadas con el desarrollo del objeto contractual.</w:t>
      </w:r>
    </w:p>
    <w:p w14:paraId="64A8B0A2" w14:textId="2EBC7B63" w:rsidR="007D197A" w:rsidRDefault="00211161" w:rsidP="00211161">
      <w:pPr>
        <w:suppressAutoHyphens w:val="0"/>
        <w:rPr>
          <w:rFonts w:ascii="Arial" w:hAnsi="Arial" w:cs="Arial"/>
        </w:rPr>
      </w:pPr>
      <w:r w:rsidRPr="00211161">
        <w:rPr>
          <w:rFonts w:ascii="Arial" w:hAnsi="Arial" w:cs="Arial"/>
          <w:bCs/>
        </w:rPr>
        <w:t>R//</w:t>
      </w:r>
      <w:r w:rsidR="00DC1D7D">
        <w:rPr>
          <w:rFonts w:ascii="Arial" w:hAnsi="Arial" w:cs="Arial"/>
        </w:rPr>
        <w:t xml:space="preserve"> Participé en la capacitación</w:t>
      </w:r>
      <w:r w:rsidRPr="00211161">
        <w:rPr>
          <w:rFonts w:ascii="Arial" w:hAnsi="Arial" w:cs="Arial"/>
        </w:rPr>
        <w:t xml:space="preserve"> semanal con la coordinadora para la apertura de nuevos grupos.</w:t>
      </w:r>
    </w:p>
    <w:p w14:paraId="195E460C" w14:textId="4E27B68B" w:rsidR="007D197A" w:rsidRDefault="007D197A">
      <w:pPr>
        <w:pStyle w:val="Textoindependiente"/>
        <w:rPr>
          <w:rFonts w:ascii="Arial" w:hAnsi="Arial" w:cs="Arial"/>
          <w:lang w:val="es-CO" w:eastAsia="es-CO"/>
        </w:rPr>
      </w:pPr>
    </w:p>
    <w:p w14:paraId="6492D0D4" w14:textId="77777777" w:rsidR="00DC1D7D" w:rsidRDefault="00DC1D7D">
      <w:pPr>
        <w:pStyle w:val="Textoindependiente"/>
        <w:rPr>
          <w:rFonts w:ascii="Arial" w:hAnsi="Arial" w:cs="Arial"/>
          <w:b/>
        </w:rPr>
      </w:pPr>
    </w:p>
    <w:p w14:paraId="50B1F15B" w14:textId="76BD0CBC" w:rsidR="007D197A" w:rsidRDefault="007D197A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DC1D7D">
        <w:rPr>
          <w:rFonts w:ascii="Arial" w:hAnsi="Arial" w:cs="Arial"/>
          <w:noProof/>
        </w:rPr>
        <w:t>26/ago</w:t>
      </w:r>
      <w:r w:rsidRPr="006E5E23">
        <w:rPr>
          <w:rFonts w:ascii="Arial" w:hAnsi="Arial" w:cs="Arial"/>
          <w:noProof/>
        </w:rPr>
        <w:t>/2025</w:t>
      </w:r>
    </w:p>
    <w:p w14:paraId="55851656" w14:textId="77777777" w:rsidR="007D197A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6DB6B8C2" w14:textId="77777777" w:rsidR="007D197A" w:rsidRDefault="007D197A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5DACA50" w14:textId="77777777" w:rsidR="007D197A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05901ED5" w14:textId="7971C66F" w:rsidR="007D197A" w:rsidRPr="00A82B09" w:rsidRDefault="00DC1D7D" w:rsidP="002020A3">
      <w:pPr>
        <w:suppressAutoHyphens w:val="0"/>
        <w:jc w:val="both"/>
        <w:rPr>
          <w:rFonts w:ascii="Arial" w:hAnsi="Arial" w:cs="Arial"/>
        </w:rPr>
      </w:pPr>
      <w:r w:rsidRPr="00DC1D7D">
        <w:rPr>
          <w:rFonts w:ascii="Arial" w:hAnsi="Arial" w:cs="Arial"/>
        </w:rPr>
        <w:drawing>
          <wp:inline distT="0" distB="0" distL="0" distR="0" wp14:anchorId="1CD69314" wp14:editId="6ED51864">
            <wp:extent cx="1448002" cy="7144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AC98C" w14:textId="58F59705" w:rsidR="007D197A" w:rsidRPr="00A82B09" w:rsidRDefault="007D197A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67B2EFE0" w14:textId="09552837" w:rsidR="007D197A" w:rsidRPr="008445B1" w:rsidRDefault="00211161" w:rsidP="008445B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  <w:noProof/>
        </w:rPr>
        <w:t>CRISTIAN ORLANDO MARQUEZ CASTRILLON</w:t>
      </w:r>
    </w:p>
    <w:p w14:paraId="491AADCF" w14:textId="77777777" w:rsidR="00DC1D7D" w:rsidRDefault="0021116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1.144.090.711</w:t>
      </w:r>
    </w:p>
    <w:p w14:paraId="38F2110E" w14:textId="7FDFDA8C" w:rsidR="007D197A" w:rsidRDefault="00DC1D7D">
      <w:pPr>
        <w:pStyle w:val="Textoindependiente"/>
        <w:rPr>
          <w:rFonts w:ascii="Arial" w:hAnsi="Arial" w:cs="Arial"/>
          <w:lang w:val="pt-BR"/>
        </w:rPr>
        <w:sectPr w:rsidR="007D197A" w:rsidSect="00A52668">
          <w:headerReference w:type="default" r:id="rId9"/>
          <w:footnotePr>
            <w:pos w:val="beneathText"/>
          </w:footnotePr>
          <w:pgSz w:w="12242" w:h="15842" w:code="1"/>
          <w:pgMar w:top="1809" w:right="1469" w:bottom="1418" w:left="1701" w:header="1134" w:footer="720" w:gutter="0"/>
          <w:pgNumType w:start="94"/>
          <w:cols w:space="720"/>
          <w:docGrid w:linePitch="360"/>
        </w:sectPr>
      </w:pPr>
      <w:r>
        <w:rPr>
          <w:rFonts w:ascii="Arial" w:hAnsi="Arial" w:cs="Arial"/>
        </w:rPr>
        <w:t>CONTRATISTA</w:t>
      </w:r>
      <w:r w:rsidR="007D197A" w:rsidRPr="00A82B09">
        <w:rPr>
          <w:rFonts w:ascii="Arial" w:hAnsi="Arial" w:cs="Arial"/>
          <w:b/>
        </w:rPr>
        <w:tab/>
      </w:r>
      <w:r w:rsidR="007D197A" w:rsidRPr="00A82B09">
        <w:rPr>
          <w:rFonts w:ascii="Arial" w:hAnsi="Arial" w:cs="Arial"/>
          <w:lang w:val="pt-BR"/>
        </w:rPr>
        <w:t xml:space="preserve">             </w:t>
      </w:r>
    </w:p>
    <w:p w14:paraId="3985101E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sectPr w:rsidR="007D197A" w:rsidRPr="00A82B09" w:rsidSect="007D197A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7684A" w14:textId="77777777" w:rsidR="00141025" w:rsidRDefault="00141025">
      <w:r>
        <w:separator/>
      </w:r>
    </w:p>
  </w:endnote>
  <w:endnote w:type="continuationSeparator" w:id="0">
    <w:p w14:paraId="73946C30" w14:textId="77777777" w:rsidR="00141025" w:rsidRDefault="0014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B5ADD" w14:textId="77777777" w:rsidR="00141025" w:rsidRDefault="00141025">
      <w:r>
        <w:separator/>
      </w:r>
    </w:p>
  </w:footnote>
  <w:footnote w:type="continuationSeparator" w:id="0">
    <w:p w14:paraId="48AA4A6F" w14:textId="77777777" w:rsidR="00141025" w:rsidRDefault="0014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BFAF5" w14:textId="77777777" w:rsidR="007D197A" w:rsidRPr="000005A3" w:rsidRDefault="007D197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03767A3" w14:textId="231704FE" w:rsidR="007D197A" w:rsidRPr="00400946" w:rsidRDefault="007D197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400946" w:rsidRPr="00400946">
      <w:rPr>
        <w:rFonts w:ascii="Arial" w:hAnsi="Arial" w:cs="Arial"/>
        <w:b/>
        <w:bCs/>
        <w:lang w:val="es-ES_tradnl"/>
      </w:rPr>
      <w:t>4162.010.26.1.</w:t>
    </w:r>
    <w:r w:rsidR="00400946" w:rsidRPr="00400946">
      <w:rPr>
        <w:rFonts w:ascii="Arial" w:hAnsi="Arial" w:cs="Arial"/>
        <w:b/>
        <w:bCs/>
        <w:noProof/>
        <w:lang w:val="es-ES_tradnl"/>
      </w:rPr>
      <w:t>2214-2025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D1978" w14:textId="77777777" w:rsidR="00F55A22" w:rsidRPr="000005A3" w:rsidRDefault="00F55A2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796F6E0" w14:textId="77777777" w:rsidR="00F55A22" w:rsidRPr="000005A3" w:rsidRDefault="00F55A2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A4927" w:rsidRPr="006E5E23">
      <w:rPr>
        <w:rFonts w:ascii="Arial" w:hAnsi="Arial" w:cs="Arial"/>
        <w:b/>
        <w:bCs/>
        <w:noProof/>
        <w:lang w:val="es-MX"/>
      </w:rPr>
      <w:t>4162.010.26.1.0080-2025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1025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161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2EA3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946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A4927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97A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2668"/>
    <w:rsid w:val="00A53886"/>
    <w:rsid w:val="00A5669D"/>
    <w:rsid w:val="00A56CAD"/>
    <w:rsid w:val="00A63A04"/>
    <w:rsid w:val="00A63C86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2511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7B8D"/>
    <w:rsid w:val="00DB1A04"/>
    <w:rsid w:val="00DB6393"/>
    <w:rsid w:val="00DB6AC1"/>
    <w:rsid w:val="00DC1399"/>
    <w:rsid w:val="00DC1D7D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55A22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80392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E6E8-E89B-4DA9-AB4F-6B1A6ABC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2023-04-12T14:19:00Z</cp:lastPrinted>
  <dcterms:created xsi:type="dcterms:W3CDTF">2025-08-15T23:57:00Z</dcterms:created>
  <dcterms:modified xsi:type="dcterms:W3CDTF">2025-08-15T23:57:00Z</dcterms:modified>
</cp:coreProperties>
</file>